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20"/>
          <w:szCs w:val="20"/>
        </w:rPr>
        <w:jc w:val="center"/>
        <w:spacing w:before="75" w:lineRule="exact" w:line="220"/>
        <w:ind w:left="5190" w:right="5174"/>
      </w:pPr>
      <w:r>
        <w:rPr>
          <w:rFonts w:cs="Arial" w:hAnsi="Arial" w:eastAsia="Arial" w:ascii="Arial"/>
          <w:b/>
          <w:color w:val="0000FF"/>
          <w:w w:val="99"/>
          <w:position w:val="-1"/>
          <w:sz w:val="20"/>
          <w:szCs w:val="20"/>
        </w:rPr>
      </w:r>
      <w:r>
        <w:rPr>
          <w:rFonts w:cs="Arial" w:hAnsi="Arial" w:eastAsia="Arial" w:ascii="Arial"/>
          <w:b/>
          <w:color w:val="0000FF"/>
          <w:spacing w:val="3"/>
          <w:w w:val="99"/>
          <w:position w:val="-1"/>
          <w:sz w:val="20"/>
          <w:szCs w:val="20"/>
          <w:u w:val="thick" w:color="0000FF"/>
        </w:rPr>
        <w:t>N</w:t>
      </w:r>
      <w:r>
        <w:rPr>
          <w:rFonts w:cs="Arial" w:hAnsi="Arial" w:eastAsia="Arial" w:ascii="Arial"/>
          <w:b/>
          <w:color w:val="0000FF"/>
          <w:spacing w:val="3"/>
          <w:w w:val="99"/>
          <w:position w:val="-1"/>
          <w:sz w:val="20"/>
          <w:szCs w:val="20"/>
          <w:u w:val="thick" w:color="0000FF"/>
        </w:rPr>
      </w:r>
      <w:r>
        <w:rPr>
          <w:rFonts w:cs="Arial" w:hAnsi="Arial" w:eastAsia="Arial" w:ascii="Arial"/>
          <w:b/>
          <w:color w:val="0000FF"/>
          <w:spacing w:val="-7"/>
          <w:w w:val="99"/>
          <w:position w:val="-1"/>
          <w:sz w:val="20"/>
          <w:szCs w:val="20"/>
          <w:u w:val="thick" w:color="0000FF"/>
        </w:rPr>
        <w:t>AM</w:t>
      </w:r>
      <w:r>
        <w:rPr>
          <w:rFonts w:cs="Arial" w:hAnsi="Arial" w:eastAsia="Arial" w:ascii="Arial"/>
          <w:b/>
          <w:color w:val="0000FF"/>
          <w:spacing w:val="-7"/>
          <w:w w:val="99"/>
          <w:position w:val="-1"/>
          <w:sz w:val="20"/>
          <w:szCs w:val="20"/>
          <w:u w:val="thick" w:color="0000FF"/>
        </w:rPr>
      </w:r>
      <w:r>
        <w:rPr>
          <w:rFonts w:cs="Arial" w:hAnsi="Arial" w:eastAsia="Arial" w:ascii="Arial"/>
          <w:b/>
          <w:color w:val="0000FF"/>
          <w:spacing w:val="-44"/>
          <w:w w:val="99"/>
          <w:position w:val="-1"/>
          <w:sz w:val="20"/>
          <w:szCs w:val="20"/>
          <w:u w:val="thick" w:color="0000FF"/>
        </w:rPr>
        <w:t> </w:t>
      </w:r>
      <w:r>
        <w:rPr>
          <w:rFonts w:cs="Arial" w:hAnsi="Arial" w:eastAsia="Arial" w:ascii="Arial"/>
          <w:b/>
          <w:color w:val="0000FF"/>
          <w:spacing w:val="-44"/>
          <w:w w:val="99"/>
          <w:position w:val="-1"/>
          <w:sz w:val="20"/>
          <w:szCs w:val="20"/>
          <w:u w:val="thick" w:color="0000FF"/>
        </w:rPr>
      </w:r>
      <w:r>
        <w:rPr>
          <w:rFonts w:cs="Arial" w:hAnsi="Arial" w:eastAsia="Arial" w:ascii="Arial"/>
          <w:b/>
          <w:color w:val="0000FF"/>
          <w:spacing w:val="0"/>
          <w:w w:val="99"/>
          <w:position w:val="-1"/>
          <w:sz w:val="20"/>
          <w:szCs w:val="20"/>
          <w:u w:val="thick" w:color="0000FF"/>
        </w:rPr>
        <w:t>E</w:t>
      </w:r>
      <w:r>
        <w:rPr>
          <w:rFonts w:cs="Arial" w:hAnsi="Arial" w:eastAsia="Arial" w:ascii="Arial"/>
          <w:b/>
          <w:color w:val="0000FF"/>
          <w:spacing w:val="0"/>
          <w:w w:val="99"/>
          <w:position w:val="-1"/>
          <w:sz w:val="20"/>
          <w:szCs w:val="20"/>
        </w:rPr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right"/>
        <w:spacing w:before="34"/>
        <w:ind w:left="8430" w:right="100" w:firstLine="79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d.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999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right"/>
        <w:spacing w:lineRule="exact" w:line="220"/>
        <w:ind w:right="102"/>
      </w:pPr>
      <w:r>
        <w:rPr>
          <w:rFonts w:cs="Arial" w:hAnsi="Arial" w:eastAsia="Arial" w:ascii="Arial"/>
          <w:w w:val="99"/>
          <w:position w:val="-1"/>
          <w:sz w:val="20"/>
          <w:szCs w:val="20"/>
        </w:rPr>
      </w:r>
      <w:r>
        <w:rPr>
          <w:rFonts w:cs="Arial" w:hAnsi="Arial" w:eastAsia="Arial" w:ascii="Arial"/>
          <w:w w:val="99"/>
          <w:position w:val="-1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w w:val="100"/>
          <w:position w:val="-1"/>
          <w:sz w:val="20"/>
          <w:szCs w:val="20"/>
          <w:u w:val="single" w:color="000000"/>
        </w:rPr>
        <w:t>                                                 </w:t>
      </w:r>
      <w:r>
        <w:rPr>
          <w:rFonts w:cs="Arial" w:hAnsi="Arial" w:eastAsia="Arial" w:ascii="Arial"/>
          <w:spacing w:val="9"/>
          <w:w w:val="100"/>
          <w:position w:val="-1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9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  <w:u w:val="single" w:color="000000"/>
        </w:rPr>
        <w:t>(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>000)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  <w:u w:val="single" w:color="000000"/>
        </w:rPr>
        <w:t>000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99"/>
          <w:position w:val="-1"/>
          <w:sz w:val="20"/>
          <w:szCs w:val="20"/>
          <w:u w:val="single" w:color="000000"/>
        </w:rPr>
        <w:t>-</w:t>
      </w:r>
      <w:r>
        <w:rPr>
          <w:rFonts w:cs="Arial" w:hAnsi="Arial" w:eastAsia="Arial" w:ascii="Arial"/>
          <w:spacing w:val="1"/>
          <w:w w:val="99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99"/>
          <w:position w:val="-1"/>
          <w:sz w:val="20"/>
          <w:szCs w:val="20"/>
          <w:u w:val="single" w:color="000000"/>
        </w:rPr>
        <w:t>0</w:t>
      </w:r>
      <w:r>
        <w:rPr>
          <w:rFonts w:cs="Arial" w:hAnsi="Arial" w:eastAsia="Arial" w:ascii="Arial"/>
          <w:spacing w:val="2"/>
          <w:w w:val="99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  <w:u w:val="single" w:color="000000"/>
        </w:rPr>
        <w:t>000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7"/>
        <w:ind w:left="120"/>
      </w:pPr>
      <w:r>
        <w:rPr>
          <w:rFonts w:cs="Arial" w:hAnsi="Arial" w:eastAsia="Arial" w:ascii="Arial"/>
          <w:b/>
          <w:color w:val="333333"/>
          <w:spacing w:val="0"/>
          <w:w w:val="100"/>
          <w:sz w:val="18"/>
          <w:szCs w:val="18"/>
        </w:rPr>
        <w:t>HI</w:t>
      </w:r>
      <w:r>
        <w:rPr>
          <w:rFonts w:cs="Arial" w:hAnsi="Arial" w:eastAsia="Arial" w:ascii="Arial"/>
          <w:b/>
          <w:color w:val="333333"/>
          <w:spacing w:val="-1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color w:val="333333"/>
          <w:spacing w:val="0"/>
          <w:w w:val="100"/>
          <w:sz w:val="18"/>
          <w:szCs w:val="18"/>
        </w:rPr>
        <w:t>HLI</w:t>
      </w:r>
      <w:r>
        <w:rPr>
          <w:rFonts w:cs="Arial" w:hAnsi="Arial" w:eastAsia="Arial" w:ascii="Arial"/>
          <w:b/>
          <w:color w:val="333333"/>
          <w:spacing w:val="-1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color w:val="333333"/>
          <w:spacing w:val="0"/>
          <w:w w:val="100"/>
          <w:sz w:val="18"/>
          <w:szCs w:val="18"/>
        </w:rPr>
        <w:t>HTS</w:t>
      </w:r>
      <w:r>
        <w:rPr>
          <w:rFonts w:cs="Arial" w:hAnsi="Arial" w:eastAsia="Arial" w:ascii="Arial"/>
          <w:b/>
          <w:color w:val="333333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333333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333333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b/>
          <w:color w:val="333333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333333"/>
          <w:spacing w:val="-1"/>
          <w:w w:val="100"/>
          <w:sz w:val="18"/>
          <w:szCs w:val="18"/>
        </w:rPr>
        <w:t>Q</w:t>
      </w:r>
      <w:r>
        <w:rPr>
          <w:rFonts w:cs="Arial" w:hAnsi="Arial" w:eastAsia="Arial" w:ascii="Arial"/>
          <w:b/>
          <w:color w:val="333333"/>
          <w:spacing w:val="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color w:val="333333"/>
          <w:spacing w:val="-3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333333"/>
          <w:spacing w:val="0"/>
          <w:w w:val="100"/>
          <w:sz w:val="18"/>
          <w:szCs w:val="18"/>
        </w:rPr>
        <w:t>LIFI</w:t>
      </w:r>
      <w:r>
        <w:rPr>
          <w:rFonts w:cs="Arial" w:hAnsi="Arial" w:eastAsia="Arial" w:ascii="Arial"/>
          <w:b/>
          <w:color w:val="333333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333333"/>
          <w:spacing w:val="0"/>
          <w:w w:val="100"/>
          <w:sz w:val="18"/>
          <w:szCs w:val="18"/>
        </w:rPr>
        <w:t>ATI</w:t>
      </w:r>
      <w:r>
        <w:rPr>
          <w:rFonts w:cs="Arial" w:hAnsi="Arial" w:eastAsia="Arial" w:ascii="Arial"/>
          <w:b/>
          <w:color w:val="333333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333333"/>
          <w:spacing w:val="0"/>
          <w:w w:val="100"/>
          <w:sz w:val="18"/>
          <w:szCs w:val="18"/>
        </w:rPr>
        <w:t>NS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80"/>
      </w:pPr>
      <w:r>
        <w:rPr>
          <w:rFonts w:cs="Verdana" w:hAnsi="Verdana" w:eastAsia="Verdana" w:ascii="Verdana"/>
          <w:color w:val="333333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333333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color w:val="333333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color w:val="333333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333333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epa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epo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color w:val="333333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333333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bu</w:t>
      </w:r>
      <w:r>
        <w:rPr>
          <w:rFonts w:cs="Arial" w:hAnsi="Arial" w:eastAsia="Arial" w:ascii="Arial"/>
          <w:color w:val="333333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pond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In</w:t>
      </w:r>
      <w:r>
        <w:rPr>
          <w:rFonts w:cs="Arial" w:hAnsi="Arial" w:eastAsia="Arial" w:ascii="Arial"/>
          <w:color w:val="333333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pth</w:t>
      </w:r>
      <w:r>
        <w:rPr>
          <w:rFonts w:cs="Arial" w:hAnsi="Arial" w:eastAsia="Arial" w:ascii="Arial"/>
          <w:color w:val="333333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color w:val="333333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ta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da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color w:val="333333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color w:val="333333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color w:val="333333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anage</w:t>
      </w:r>
      <w:r>
        <w:rPr>
          <w:rFonts w:cs="Arial" w:hAnsi="Arial" w:eastAsia="Arial" w:ascii="Arial"/>
          <w:color w:val="333333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ent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ent</w:t>
      </w:r>
      <w:r>
        <w:rPr>
          <w:rFonts w:cs="Arial" w:hAnsi="Arial" w:eastAsia="Arial" w:ascii="Arial"/>
          <w:color w:val="333333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wo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color w:val="333333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now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ge</w:t>
      </w:r>
      <w:r>
        <w:rPr>
          <w:rFonts w:cs="Arial" w:hAnsi="Arial" w:eastAsia="Arial" w:ascii="Arial"/>
          <w:color w:val="333333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oun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333333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now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color w:val="333333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que</w:t>
      </w:r>
      <w:r>
        <w:rPr>
          <w:rFonts w:cs="Arial" w:hAnsi="Arial" w:eastAsia="Arial" w:ascii="Arial"/>
          <w:color w:val="333333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333333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epo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color w:val="333333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too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Re</w:t>
      </w:r>
      <w:r>
        <w:rPr>
          <w:rFonts w:cs="Arial" w:hAnsi="Arial" w:eastAsia="Arial" w:ascii="Arial"/>
          <w:color w:val="333333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-2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ab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5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color w:val="333333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color w:val="333333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ate</w:t>
      </w:r>
      <w:r>
        <w:rPr>
          <w:rFonts w:cs="Arial" w:hAnsi="Arial" w:eastAsia="Arial" w:ascii="Arial"/>
          <w:color w:val="333333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gu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color w:val="333333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ounts</w:t>
      </w:r>
      <w:r>
        <w:rPr>
          <w:rFonts w:cs="Arial" w:hAnsi="Arial" w:eastAsia="Arial" w:ascii="Arial"/>
          <w:color w:val="333333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color w:val="333333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as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nt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color w:val="333333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nte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t,</w:t>
      </w:r>
      <w:r>
        <w:rPr>
          <w:rFonts w:cs="Arial" w:hAnsi="Arial" w:eastAsia="Arial" w:ascii="Arial"/>
          <w:color w:val="333333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4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color w:val="333333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color w:val="333333"/>
          <w:spacing w:val="-3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color w:val="333333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pe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en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color w:val="333333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333333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tt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color w:val="333333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333333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ills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color w:val="333333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color w:val="333333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tand</w:t>
      </w:r>
      <w:r>
        <w:rPr>
          <w:rFonts w:cs="Arial" w:hAnsi="Arial" w:eastAsia="Arial" w:ascii="Arial"/>
          <w:color w:val="333333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color w:val="333333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en</w:t>
      </w:r>
      <w:r>
        <w:rPr>
          <w:rFonts w:cs="Arial" w:hAnsi="Arial" w:eastAsia="Arial" w:ascii="Arial"/>
          <w:color w:val="333333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ons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333333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333333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333333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color w:val="333333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color w:val="333333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wo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ndep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en</w:t>
      </w:r>
      <w:r>
        <w:rPr>
          <w:rFonts w:cs="Arial" w:hAnsi="Arial" w:eastAsia="Arial" w:ascii="Arial"/>
          <w:color w:val="333333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color w:val="333333"/>
          <w:spacing w:val="-1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3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color w:val="333333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as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we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as</w:t>
      </w:r>
      <w:r>
        <w:rPr>
          <w:rFonts w:cs="Arial" w:hAnsi="Arial" w:eastAsia="Arial" w:ascii="Arial"/>
          <w:color w:val="333333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ber</w:t>
      </w:r>
      <w:r>
        <w:rPr>
          <w:rFonts w:cs="Arial" w:hAnsi="Arial" w:eastAsia="Arial" w:ascii="Arial"/>
          <w:color w:val="333333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position w:val="-1"/>
          <w:sz w:val="20"/>
          <w:szCs w:val="20"/>
        </w:rPr>
        <w:t>team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333333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333333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color w:val="333333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ong</w:t>
      </w:r>
      <w:r>
        <w:rPr>
          <w:rFonts w:cs="Arial" w:hAnsi="Arial" w:eastAsia="Arial" w:ascii="Arial"/>
          <w:color w:val="333333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333333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333333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color w:val="333333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333333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333333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333333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333333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ind w:left="120"/>
      </w:pPr>
      <w:r>
        <w:rPr>
          <w:rFonts w:cs="Tahoma" w:hAnsi="Tahoma" w:eastAsia="Tahoma" w:ascii="Tahoma"/>
          <w:b/>
          <w:color w:val="333333"/>
          <w:spacing w:val="0"/>
          <w:w w:val="100"/>
          <w:sz w:val="18"/>
          <w:szCs w:val="18"/>
        </w:rPr>
        <w:t>C</w:t>
      </w:r>
      <w:r>
        <w:rPr>
          <w:rFonts w:cs="Tahoma" w:hAnsi="Tahoma" w:eastAsia="Tahoma" w:ascii="Tahoma"/>
          <w:b/>
          <w:color w:val="333333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b/>
          <w:color w:val="333333"/>
          <w:spacing w:val="0"/>
          <w:w w:val="100"/>
          <w:sz w:val="18"/>
          <w:szCs w:val="18"/>
        </w:rPr>
        <w:t>M</w:t>
      </w:r>
      <w:r>
        <w:rPr>
          <w:rFonts w:cs="Tahoma" w:hAnsi="Tahoma" w:eastAsia="Tahoma" w:ascii="Tahoma"/>
          <w:b/>
          <w:color w:val="333333"/>
          <w:spacing w:val="-1"/>
          <w:w w:val="100"/>
          <w:sz w:val="18"/>
          <w:szCs w:val="18"/>
        </w:rPr>
        <w:t>P</w:t>
      </w:r>
      <w:r>
        <w:rPr>
          <w:rFonts w:cs="Tahoma" w:hAnsi="Tahoma" w:eastAsia="Tahoma" w:ascii="Tahoma"/>
          <w:b/>
          <w:color w:val="333333"/>
          <w:spacing w:val="-1"/>
          <w:w w:val="100"/>
          <w:sz w:val="18"/>
          <w:szCs w:val="18"/>
        </w:rPr>
        <w:t>U</w:t>
      </w:r>
      <w:r>
        <w:rPr>
          <w:rFonts w:cs="Tahoma" w:hAnsi="Tahoma" w:eastAsia="Tahoma" w:ascii="Tahoma"/>
          <w:b/>
          <w:color w:val="333333"/>
          <w:spacing w:val="0"/>
          <w:w w:val="100"/>
          <w:sz w:val="18"/>
          <w:szCs w:val="18"/>
        </w:rPr>
        <w:t>TER</w:t>
      </w:r>
      <w:r>
        <w:rPr>
          <w:rFonts w:cs="Tahoma" w:hAnsi="Tahoma" w:eastAsia="Tahoma" w:ascii="Tahoma"/>
          <w:b/>
          <w:color w:val="333333"/>
          <w:spacing w:val="-1"/>
          <w:w w:val="100"/>
          <w:sz w:val="18"/>
          <w:szCs w:val="18"/>
        </w:rPr>
        <w:t> </w:t>
      </w:r>
      <w:r>
        <w:rPr>
          <w:rFonts w:cs="Tahoma" w:hAnsi="Tahoma" w:eastAsia="Tahoma" w:ascii="Tahoma"/>
          <w:b/>
          <w:color w:val="333333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b/>
          <w:color w:val="333333"/>
          <w:spacing w:val="-1"/>
          <w:w w:val="100"/>
          <w:sz w:val="18"/>
          <w:szCs w:val="18"/>
        </w:rPr>
        <w:t>K</w:t>
      </w:r>
      <w:r>
        <w:rPr>
          <w:rFonts w:cs="Tahoma" w:hAnsi="Tahoma" w:eastAsia="Tahoma" w:ascii="Tahoma"/>
          <w:b/>
          <w:color w:val="333333"/>
          <w:spacing w:val="-1"/>
          <w:w w:val="100"/>
          <w:sz w:val="18"/>
          <w:szCs w:val="18"/>
        </w:rPr>
        <w:t>I</w:t>
      </w:r>
      <w:r>
        <w:rPr>
          <w:rFonts w:cs="Tahoma" w:hAnsi="Tahoma" w:eastAsia="Tahoma" w:ascii="Tahoma"/>
          <w:b/>
          <w:color w:val="333333"/>
          <w:spacing w:val="0"/>
          <w:w w:val="100"/>
          <w:sz w:val="18"/>
          <w:szCs w:val="18"/>
        </w:rPr>
        <w:t>LLS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ind w:left="120"/>
      </w:pP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333333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400,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Or</w:t>
      </w:r>
      <w:r>
        <w:rPr>
          <w:rFonts w:cs="Tahoma" w:hAnsi="Tahoma" w:eastAsia="Tahoma" w:ascii="Tahoma"/>
          <w:color w:val="333333"/>
          <w:spacing w:val="-1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333333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333333"/>
          <w:spacing w:val="-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333333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333333"/>
          <w:spacing w:val="-1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333333"/>
          <w:spacing w:val="1"/>
          <w:w w:val="100"/>
          <w:sz w:val="18"/>
          <w:szCs w:val="18"/>
        </w:rPr>
        <w:t>H</w:t>
      </w:r>
      <w:r>
        <w:rPr>
          <w:rFonts w:cs="Tahoma" w:hAnsi="Tahoma" w:eastAsia="Tahoma" w:ascii="Tahoma"/>
          <w:color w:val="333333"/>
          <w:spacing w:val="-1"/>
          <w:w w:val="100"/>
          <w:sz w:val="18"/>
          <w:szCs w:val="18"/>
        </w:rPr>
        <w:t>y</w:t>
      </w:r>
      <w:r>
        <w:rPr>
          <w:rFonts w:cs="Tahoma" w:hAnsi="Tahoma" w:eastAsia="Tahoma" w:ascii="Tahoma"/>
          <w:color w:val="333333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333333"/>
          <w:spacing w:val="-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ri</w:t>
      </w:r>
      <w:r>
        <w:rPr>
          <w:rFonts w:cs="Tahoma" w:hAnsi="Tahoma" w:eastAsia="Tahoma" w:ascii="Tahoma"/>
          <w:color w:val="333333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n,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Qui</w:t>
      </w:r>
      <w:r>
        <w:rPr>
          <w:rFonts w:cs="Tahoma" w:hAnsi="Tahoma" w:eastAsia="Tahoma" w:ascii="Tahoma"/>
          <w:color w:val="333333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333333"/>
          <w:spacing w:val="-1"/>
          <w:w w:val="100"/>
          <w:sz w:val="18"/>
          <w:szCs w:val="18"/>
        </w:rPr>
        <w:t>k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333333"/>
          <w:spacing w:val="1"/>
          <w:w w:val="100"/>
          <w:sz w:val="18"/>
          <w:szCs w:val="18"/>
        </w:rPr>
        <w:t>oo</w:t>
      </w:r>
      <w:r>
        <w:rPr>
          <w:rFonts w:cs="Tahoma" w:hAnsi="Tahoma" w:eastAsia="Tahoma" w:ascii="Tahoma"/>
          <w:color w:val="333333"/>
          <w:spacing w:val="-1"/>
          <w:w w:val="100"/>
          <w:sz w:val="18"/>
          <w:szCs w:val="18"/>
        </w:rPr>
        <w:t>k</w:t>
      </w:r>
      <w:r>
        <w:rPr>
          <w:rFonts w:cs="Tahoma" w:hAnsi="Tahoma" w:eastAsia="Tahoma" w:ascii="Tahoma"/>
          <w:color w:val="333333"/>
          <w:spacing w:val="-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333333"/>
          <w:spacing w:val="-1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333333"/>
          <w:spacing w:val="1"/>
          <w:w w:val="100"/>
          <w:sz w:val="18"/>
          <w:szCs w:val="18"/>
        </w:rPr>
        <w:t>ow</w:t>
      </w:r>
      <w:r>
        <w:rPr>
          <w:rFonts w:cs="Tahoma" w:hAnsi="Tahoma" w:eastAsia="Tahoma" w:ascii="Tahoma"/>
          <w:color w:val="333333"/>
          <w:spacing w:val="-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333333"/>
          <w:spacing w:val="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333333"/>
          <w:spacing w:val="-1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333333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int,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333333"/>
          <w:spacing w:val="-1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333333"/>
          <w:spacing w:val="3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MS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Offi</w:t>
      </w:r>
      <w:r>
        <w:rPr>
          <w:rFonts w:cs="Tahoma" w:hAnsi="Tahoma" w:eastAsia="Tahoma" w:ascii="Tahoma"/>
          <w:color w:val="333333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333333"/>
          <w:spacing w:val="-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333333"/>
          <w:spacing w:val="0"/>
          <w:w w:val="100"/>
          <w:sz w:val="18"/>
          <w:szCs w:val="18"/>
        </w:rPr>
        <w:t>.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234" w:right="442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99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71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7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71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hops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6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XXX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40" w:val="left"/>
        </w:tabs>
        <w:jc w:val="left"/>
        <w:ind w:left="840" w:right="286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FF"/>
          <w:spacing w:val="-53"/>
          <w:w w:val="100"/>
          <w:sz w:val="20"/>
          <w:szCs w:val="20"/>
        </w:rPr>
        <w:t> </w:t>
      </w:r>
      <w:hyperlink r:id="rId4"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u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s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  <w:t>n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g</w:t>
        </w:r>
        <w:r>
          <w:rPr>
            <w:rFonts w:cs="Arial" w:hAnsi="Arial" w:eastAsia="Arial" w:ascii="Arial"/>
            <w:color w:val="0000FF"/>
            <w:spacing w:val="-6"/>
            <w:w w:val="100"/>
            <w:sz w:val="20"/>
            <w:szCs w:val="20"/>
            <w:u w:val="single" w:color="0000FF"/>
          </w:rPr>
          <w:t> 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4"/>
            <w:w w:val="100"/>
            <w:sz w:val="20"/>
            <w:szCs w:val="20"/>
            <w:u w:val="single" w:color="0000FF"/>
          </w:rPr>
          <w:t>m</w:t>
        </w:r>
        <w:r>
          <w:rPr>
            <w:rFonts w:cs="Arial" w:hAnsi="Arial" w:eastAsia="Arial" w:ascii="Arial"/>
            <w:color w:val="0000FF"/>
            <w:spacing w:val="4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put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e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r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</w:rPr>
        </w:r>
        <w:r>
          <w:rPr>
            <w:rFonts w:cs="Arial" w:hAnsi="Arial" w:eastAsia="Arial" w:ascii="Arial"/>
            <w:color w:val="000000"/>
            <w:spacing w:val="0"/>
            <w:w w:val="100"/>
            <w:sz w:val="20"/>
            <w:szCs w:val="20"/>
          </w:rPr>
          <w:t>.</w:t>
        </w:r>
      </w:hyperlink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ned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ges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gn,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1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ethods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ne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ts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20" w:lineRule="exact" w:line="220"/>
        <w:ind w:left="840" w:right="989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7" w:lineRule="exact" w:line="220"/>
        <w:ind w:left="840" w:right="600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Repo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epan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anage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'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al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ons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er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oun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3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d-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ee/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XXX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bedded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6" w:lineRule="exact" w:line="220"/>
        <w:ind w:left="839" w:right="119" w:hanging="360"/>
        <w:sectPr>
          <w:pgSz w:w="12240" w:h="15840"/>
          <w:pgMar w:top="640" w:bottom="280" w:left="600" w:right="620"/>
        </w:sectPr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nges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8"/>
        <w:ind w:left="4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ato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FF"/>
          <w:spacing w:val="-10"/>
          <w:w w:val="100"/>
          <w:sz w:val="20"/>
          <w:szCs w:val="20"/>
        </w:rPr>
      </w:r>
      <w:hyperlink r:id="rId5"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  <w:t>f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nan</w:t>
        </w:r>
        <w:r>
          <w:rPr>
            <w:rFonts w:cs="Arial" w:hAnsi="Arial" w:eastAsia="Arial" w:ascii="Arial"/>
            <w:color w:val="0000FF"/>
            <w:spacing w:val="4"/>
            <w:w w:val="100"/>
            <w:sz w:val="20"/>
            <w:szCs w:val="20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4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l</w:t>
        </w:r>
        <w:r>
          <w:rPr>
            <w:rFonts w:cs="Arial" w:hAnsi="Arial" w:eastAsia="Arial" w:ascii="Arial"/>
            <w:color w:val="0000FF"/>
            <w:spacing w:val="-9"/>
            <w:w w:val="100"/>
            <w:sz w:val="20"/>
            <w:szCs w:val="20"/>
            <w:u w:val="single" w:color="0000FF"/>
          </w:rPr>
          <w:t> 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r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epo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r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t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s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</w:rPr>
          <w:t> </w:t>
        </w:r>
        <w:r>
          <w:rPr>
            <w:rFonts w:cs="Arial" w:hAnsi="Arial" w:eastAsia="Arial" w:ascii="Arial"/>
            <w:color w:val="000000"/>
            <w:spacing w:val="0"/>
            <w:w w:val="100"/>
            <w:sz w:val="20"/>
            <w:szCs w:val="20"/>
          </w:rPr>
          <w:t>and</w:t>
        </w:r>
      </w:hyperlink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6" w:lineRule="exact" w:line="220"/>
        <w:ind w:left="840" w:right="658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epa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onth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ons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XXX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XXX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ind w:left="840" w:right="627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'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wea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'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'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pon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479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79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ts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ded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t/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ower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uel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804" w:right="2891"/>
      </w:pP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oun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ng,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nts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e,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FF"/>
          <w:spacing w:val="-11"/>
          <w:w w:val="100"/>
          <w:position w:val="-1"/>
          <w:sz w:val="20"/>
          <w:szCs w:val="20"/>
        </w:rPr>
      </w:r>
      <w:hyperlink r:id="rId6">
        <w:r>
          <w:rPr>
            <w:rFonts w:cs="Arial" w:hAnsi="Arial" w:eastAsia="Arial" w:ascii="Arial"/>
            <w:color w:val="0000FF"/>
            <w:spacing w:val="2"/>
            <w:w w:val="99"/>
            <w:position w:val="-1"/>
            <w:sz w:val="20"/>
            <w:szCs w:val="20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2"/>
            <w:w w:val="99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99"/>
            <w:position w:val="-1"/>
            <w:sz w:val="20"/>
            <w:szCs w:val="20"/>
            <w:u w:val="single" w:color="0000FF"/>
          </w:rPr>
          <w:t>n</w:t>
        </w:r>
        <w:r>
          <w:rPr>
            <w:rFonts w:cs="Arial" w:hAnsi="Arial" w:eastAsia="Arial" w:ascii="Arial"/>
            <w:color w:val="0000FF"/>
            <w:spacing w:val="1"/>
            <w:w w:val="99"/>
            <w:position w:val="-1"/>
            <w:sz w:val="20"/>
            <w:szCs w:val="20"/>
            <w:u w:val="single" w:color="0000FF"/>
          </w:rPr>
          <w:t>v</w:t>
        </w:r>
        <w:r>
          <w:rPr>
            <w:rFonts w:cs="Arial" w:hAnsi="Arial" w:eastAsia="Arial" w:ascii="Arial"/>
            <w:color w:val="0000FF"/>
            <w:spacing w:val="1"/>
            <w:w w:val="99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99"/>
            <w:position w:val="-1"/>
            <w:sz w:val="20"/>
            <w:szCs w:val="20"/>
            <w:u w:val="single" w:color="0000FF"/>
          </w:rPr>
          <w:t>e</w:t>
        </w:r>
        <w:r>
          <w:rPr>
            <w:rFonts w:cs="Arial" w:hAnsi="Arial" w:eastAsia="Arial" w:ascii="Arial"/>
            <w:color w:val="0000FF"/>
            <w:spacing w:val="1"/>
            <w:w w:val="99"/>
            <w:position w:val="-1"/>
            <w:sz w:val="20"/>
            <w:szCs w:val="20"/>
            <w:u w:val="single" w:color="0000FF"/>
          </w:rPr>
          <w:t>s</w:t>
        </w:r>
        <w:r>
          <w:rPr>
            <w:rFonts w:cs="Arial" w:hAnsi="Arial" w:eastAsia="Arial" w:ascii="Arial"/>
            <w:color w:val="0000FF"/>
            <w:spacing w:val="1"/>
            <w:w w:val="99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99"/>
            <w:position w:val="-1"/>
            <w:sz w:val="20"/>
            <w:szCs w:val="20"/>
            <w:u w:val="single" w:color="0000FF"/>
          </w:rPr>
          <w:t>t</w:t>
        </w:r>
        <w:r>
          <w:rPr>
            <w:rFonts w:cs="Arial" w:hAnsi="Arial" w:eastAsia="Arial" w:ascii="Arial"/>
            <w:color w:val="0000FF"/>
            <w:spacing w:val="0"/>
            <w:w w:val="99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99"/>
            <w:position w:val="-1"/>
            <w:sz w:val="20"/>
            <w:szCs w:val="20"/>
            <w:u w:val="single" w:color="0000FF"/>
          </w:rPr>
          <w:t>m</w:t>
        </w:r>
        <w:r>
          <w:rPr>
            <w:rFonts w:cs="Arial" w:hAnsi="Arial" w:eastAsia="Arial" w:ascii="Arial"/>
            <w:color w:val="0000FF"/>
            <w:spacing w:val="4"/>
            <w:w w:val="99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99"/>
            <w:position w:val="-1"/>
            <w:sz w:val="20"/>
            <w:szCs w:val="20"/>
            <w:u w:val="single" w:color="0000FF"/>
          </w:rPr>
          <w:t>ent</w:t>
        </w:r>
        <w:r>
          <w:rPr>
            <w:rFonts w:cs="Arial" w:hAnsi="Arial" w:eastAsia="Arial" w:ascii="Arial"/>
            <w:color w:val="0000FF"/>
            <w:spacing w:val="0"/>
            <w:w w:val="99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99"/>
            <w:position w:val="-1"/>
            <w:sz w:val="20"/>
            <w:szCs w:val="20"/>
            <w:u w:val="single" w:color="0000FF"/>
          </w:rPr>
          <w:t>s</w:t>
        </w:r>
        <w:r>
          <w:rPr>
            <w:rFonts w:cs="Arial" w:hAnsi="Arial" w:eastAsia="Arial" w:ascii="Arial"/>
            <w:color w:val="0000FF"/>
            <w:spacing w:val="1"/>
            <w:w w:val="99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99"/>
            <w:position w:val="-1"/>
            <w:sz w:val="20"/>
            <w:szCs w:val="20"/>
          </w:rPr>
        </w:r>
        <w:r>
          <w:rPr>
            <w:rFonts w:cs="Arial" w:hAnsi="Arial" w:eastAsia="Arial" w:ascii="Arial"/>
            <w:color w:val="0000FF"/>
            <w:spacing w:val="1"/>
            <w:w w:val="99"/>
            <w:position w:val="-1"/>
            <w:sz w:val="20"/>
            <w:szCs w:val="20"/>
          </w:rPr>
        </w:r>
        <w:r>
          <w:rPr>
            <w:rFonts w:cs="Arial" w:hAnsi="Arial" w:eastAsia="Arial" w:ascii="Arial"/>
            <w:color w:val="000000"/>
            <w:spacing w:val="0"/>
            <w:w w:val="99"/>
            <w:position w:val="-1"/>
            <w:sz w:val="20"/>
            <w:szCs w:val="20"/>
          </w:rPr>
          <w:t>.</w:t>
        </w:r>
      </w:hyperlink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ant,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ato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$6,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Req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ted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oun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FF"/>
          <w:spacing w:val="-54"/>
          <w:w w:val="100"/>
          <w:position w:val="-1"/>
          <w:sz w:val="20"/>
          <w:szCs w:val="20"/>
        </w:rPr>
        <w:t> </w:t>
      </w:r>
      <w:hyperlink r:id="rId7"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  <w:t>r</w:t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ed</w:t>
        </w:r>
        <w:r>
          <w:rPr>
            <w:rFonts w:cs="Arial" w:hAnsi="Arial" w:eastAsia="Arial" w:ascii="Arial"/>
            <w:color w:val="0000FF"/>
            <w:spacing w:val="-1"/>
            <w:w w:val="100"/>
            <w:position w:val="-1"/>
            <w:sz w:val="20"/>
            <w:szCs w:val="20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-1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t</w:t>
        </w:r>
        <w:r>
          <w:rPr>
            <w:rFonts w:cs="Arial" w:hAnsi="Arial" w:eastAsia="Arial" w:ascii="Arial"/>
            <w:color w:val="0000FF"/>
            <w:spacing w:val="-2"/>
            <w:w w:val="100"/>
            <w:position w:val="-1"/>
            <w:sz w:val="20"/>
            <w:szCs w:val="20"/>
          </w:rPr>
          <w:t> </w:t>
        </w:r>
        <w:r>
          <w:rPr>
            <w:rFonts w:cs="Arial" w:hAnsi="Arial" w:eastAsia="Arial" w:ascii="Arial"/>
            <w:color w:val="000000"/>
            <w:spacing w:val="1"/>
            <w:w w:val="100"/>
            <w:position w:val="-1"/>
            <w:sz w:val="20"/>
            <w:szCs w:val="20"/>
          </w:rPr>
          <w:t>c</w:t>
        </w:r>
      </w:hyperlink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ou</w:t>
      </w:r>
      <w:r>
        <w:rPr>
          <w:rFonts w:cs="Arial" w:hAnsi="Arial" w:eastAsia="Arial" w:ascii="Arial"/>
          <w:color w:val="000000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color w:val="000000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no</w:t>
      </w:r>
      <w:r>
        <w:rPr>
          <w:rFonts w:cs="Arial" w:hAnsi="Arial" w:eastAsia="Arial" w:ascii="Arial"/>
          <w:color w:val="000000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color w:val="000000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ee</w:t>
      </w:r>
      <w:r>
        <w:rPr>
          <w:rFonts w:cs="Arial" w:hAnsi="Arial" w:eastAsia="Arial" w:ascii="Arial"/>
          <w:color w:val="000000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color w:val="000000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was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XXX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lineRule="exact" w:line="220"/>
        <w:ind w:left="840" w:right="79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'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bank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tate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dger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FF"/>
          <w:spacing w:val="-54"/>
          <w:w w:val="100"/>
          <w:sz w:val="20"/>
          <w:szCs w:val="20"/>
        </w:rPr>
        <w:t> </w:t>
      </w:r>
      <w:hyperlink r:id="rId8"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ount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ng</w:t>
        </w:r>
        <w:r>
          <w:rPr>
            <w:rFonts w:cs="Arial" w:hAnsi="Arial" w:eastAsia="Arial" w:ascii="Arial"/>
            <w:color w:val="0000FF"/>
            <w:spacing w:val="-10"/>
            <w:w w:val="100"/>
            <w:sz w:val="20"/>
            <w:szCs w:val="20"/>
            <w:u w:val="single" w:color="0000FF"/>
          </w:rPr>
          <w:t> 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  <w:t>f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r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m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</w:rPr>
          <w:t> </w:t>
        </w:r>
        <w:r>
          <w:rPr>
            <w:rFonts w:cs="Arial" w:hAnsi="Arial" w:eastAsia="Arial" w:ascii="Arial"/>
            <w:color w:val="000000"/>
            <w:spacing w:val="0"/>
            <w:w w:val="100"/>
            <w:sz w:val="20"/>
            <w:szCs w:val="20"/>
          </w:rPr>
          <w:t>to</w:t>
        </w:r>
      </w:hyperlink>
      <w:r>
        <w:rPr>
          <w:rFonts w:cs="Arial" w:hAnsi="Arial" w:eastAsia="Arial" w:ascii="Arial"/>
          <w:color w:val="000000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color w:val="000000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ua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color w:val="000000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color w:val="000000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color w:val="000000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'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6" w:lineRule="exact" w:line="220"/>
        <w:ind w:left="840" w:right="4451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18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tate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'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tate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epa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onth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ual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nto</w:t>
      </w:r>
      <w:r>
        <w:rPr>
          <w:rFonts w:cs="Arial" w:hAnsi="Arial" w:eastAsia="Arial" w:ascii="Arial"/>
          <w:spacing w:val="6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ents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sectPr>
      <w:pgSz w:w="12240" w:h="15840"/>
      <w:pgMar w:top="660" w:bottom="280" w:left="600" w:right="8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http://www.careerknowhow.com/resumes/samples/cpa.htm" TargetMode="External"/><Relationship Id="rId5" Type="http://schemas.openxmlformats.org/officeDocument/2006/relationships/hyperlink" Target="http://www.careerknowhow.com/resumes/samples/cpa.htm" TargetMode="External"/><Relationship Id="rId6" Type="http://schemas.openxmlformats.org/officeDocument/2006/relationships/hyperlink" Target="http://www.careerknowhow.com/resumes/samples/cpa.htm" TargetMode="External"/><Relationship Id="rId7" Type="http://schemas.openxmlformats.org/officeDocument/2006/relationships/hyperlink" Target="http://www.careerknowhow.com/resumes/samples/cpa.htm" TargetMode="External"/><Relationship Id="rId8" Type="http://schemas.openxmlformats.org/officeDocument/2006/relationships/hyperlink" Target="http://www.careerknowhow.com/resumes/samples/cpa.ht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